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56" w:rsidRPr="00742F93" w:rsidRDefault="00450556">
      <w:pPr>
        <w:spacing w:line="200" w:lineRule="exact"/>
        <w:rPr>
          <w:rFonts w:ascii="Sylfaen" w:hAnsi="Sylfaen"/>
          <w:sz w:val="22"/>
          <w:szCs w:val="22"/>
        </w:rPr>
      </w:pPr>
      <w:bookmarkStart w:id="0" w:name="_GoBack"/>
      <w:bookmarkEnd w:id="0"/>
    </w:p>
    <w:p w:rsidR="00450556" w:rsidRPr="00742F93" w:rsidRDefault="00450556">
      <w:pPr>
        <w:spacing w:before="16" w:line="220" w:lineRule="exact"/>
        <w:rPr>
          <w:rFonts w:ascii="Sylfaen" w:hAnsi="Sylfaen"/>
          <w:sz w:val="22"/>
          <w:szCs w:val="22"/>
        </w:rPr>
      </w:pPr>
    </w:p>
    <w:p w:rsidR="008375B1" w:rsidRPr="008375B1" w:rsidRDefault="008375B1" w:rsidP="008375B1">
      <w:pPr>
        <w:pStyle w:val="Subtitle"/>
        <w:jc w:val="center"/>
        <w:rPr>
          <w:rStyle w:val="Strong"/>
          <w:rFonts w:ascii="Sylfaen" w:hAnsi="Sylfaen"/>
          <w:sz w:val="28"/>
          <w:szCs w:val="28"/>
        </w:rPr>
      </w:pPr>
      <w:r w:rsidRPr="008375B1">
        <w:rPr>
          <w:rStyle w:val="Strong"/>
          <w:rFonts w:ascii="Sylfaen" w:hAnsi="Sylfaen" w:cs="Sylfaen"/>
          <w:sz w:val="28"/>
          <w:szCs w:val="28"/>
          <w:lang w:val="ka-GE"/>
        </w:rPr>
        <w:t>ცხრილი</w:t>
      </w:r>
      <w:r w:rsidRPr="008375B1">
        <w:rPr>
          <w:rStyle w:val="Strong"/>
          <w:rFonts w:ascii="Sylfaen" w:hAnsi="Sylfaen"/>
          <w:sz w:val="28"/>
          <w:szCs w:val="28"/>
          <w:lang w:val="ka-GE"/>
        </w:rPr>
        <w:t xml:space="preserve">. </w:t>
      </w:r>
      <w:r w:rsidRPr="008375B1">
        <w:rPr>
          <w:rStyle w:val="Strong"/>
          <w:rFonts w:ascii="Sylfaen" w:hAnsi="Sylfaen"/>
          <w:sz w:val="28"/>
          <w:szCs w:val="28"/>
        </w:rPr>
        <w:t>№3</w:t>
      </w:r>
      <w:r w:rsidRPr="008375B1">
        <w:rPr>
          <w:rStyle w:val="Strong"/>
          <w:rFonts w:ascii="Sylfaen" w:hAnsi="Sylfaen"/>
          <w:sz w:val="28"/>
          <w:szCs w:val="28"/>
          <w:lang w:val="ka-GE"/>
        </w:rPr>
        <w:t xml:space="preserve">6. </w:t>
      </w:r>
      <w:proofErr w:type="spellStart"/>
      <w:proofErr w:type="gramStart"/>
      <w:r w:rsidRPr="008375B1">
        <w:rPr>
          <w:rStyle w:val="Strong"/>
          <w:rFonts w:ascii="Sylfaen" w:hAnsi="Sylfaen" w:cs="Sylfaen"/>
          <w:sz w:val="28"/>
          <w:szCs w:val="28"/>
        </w:rPr>
        <w:t>შემარბილებელი</w:t>
      </w:r>
      <w:proofErr w:type="spellEnd"/>
      <w:proofErr w:type="gramEnd"/>
      <w:r w:rsidRPr="008375B1">
        <w:rPr>
          <w:rStyle w:val="Strong"/>
          <w:rFonts w:ascii="Sylfaen" w:hAnsi="Sylfaen"/>
          <w:sz w:val="28"/>
          <w:szCs w:val="28"/>
        </w:rPr>
        <w:t xml:space="preserve"> </w:t>
      </w:r>
      <w:proofErr w:type="spellStart"/>
      <w:r w:rsidRPr="008375B1">
        <w:rPr>
          <w:rStyle w:val="Strong"/>
          <w:rFonts w:ascii="Sylfaen" w:hAnsi="Sylfaen" w:cs="Sylfaen"/>
          <w:sz w:val="28"/>
          <w:szCs w:val="28"/>
        </w:rPr>
        <w:t>ღონისძიებები</w:t>
      </w:r>
      <w:proofErr w:type="spellEnd"/>
      <w:r w:rsidRPr="008375B1">
        <w:rPr>
          <w:rStyle w:val="Strong"/>
          <w:rFonts w:ascii="Sylfaen" w:hAnsi="Sylfaen"/>
          <w:sz w:val="28"/>
          <w:szCs w:val="28"/>
        </w:rPr>
        <w:t xml:space="preserve"> - </w:t>
      </w:r>
      <w:proofErr w:type="spellStart"/>
      <w:r w:rsidRPr="008375B1">
        <w:rPr>
          <w:rStyle w:val="Strong"/>
          <w:rFonts w:ascii="Sylfaen" w:hAnsi="Sylfaen" w:cs="Sylfaen"/>
          <w:sz w:val="28"/>
          <w:szCs w:val="28"/>
        </w:rPr>
        <w:t>ექსპლუატაციის</w:t>
      </w:r>
      <w:proofErr w:type="spellEnd"/>
      <w:r w:rsidRPr="008375B1">
        <w:rPr>
          <w:rStyle w:val="Strong"/>
          <w:rFonts w:ascii="Sylfaen" w:hAnsi="Sylfaen"/>
          <w:sz w:val="28"/>
          <w:szCs w:val="28"/>
        </w:rPr>
        <w:t xml:space="preserve"> </w:t>
      </w:r>
      <w:proofErr w:type="spellStart"/>
      <w:r w:rsidRPr="008375B1">
        <w:rPr>
          <w:rStyle w:val="Strong"/>
          <w:rFonts w:ascii="Sylfaen" w:hAnsi="Sylfaen" w:cs="Sylfaen"/>
          <w:sz w:val="28"/>
          <w:szCs w:val="28"/>
        </w:rPr>
        <w:t>ეტაპი</w:t>
      </w:r>
      <w:proofErr w:type="spellEnd"/>
    </w:p>
    <w:p w:rsidR="00450556" w:rsidRPr="00742F93" w:rsidRDefault="00450556">
      <w:pPr>
        <w:spacing w:line="280" w:lineRule="exact"/>
        <w:ind w:left="104"/>
        <w:rPr>
          <w:rFonts w:ascii="Sylfaen" w:eastAsia="Sylfaen" w:hAnsi="Sylfaen" w:cs="Sylfaen"/>
          <w:sz w:val="22"/>
          <w:szCs w:val="22"/>
        </w:rPr>
      </w:pPr>
    </w:p>
    <w:p w:rsidR="00450556" w:rsidRPr="00742F93" w:rsidRDefault="00450556">
      <w:pPr>
        <w:spacing w:before="4" w:line="160" w:lineRule="exact"/>
        <w:rPr>
          <w:rFonts w:ascii="Sylfaen" w:hAnsi="Sylfaen"/>
          <w:sz w:val="22"/>
          <w:szCs w:val="22"/>
        </w:rPr>
      </w:pPr>
    </w:p>
    <w:p w:rsidR="00450556" w:rsidRPr="00742F93" w:rsidRDefault="00450556">
      <w:pPr>
        <w:spacing w:line="200" w:lineRule="exact"/>
        <w:rPr>
          <w:rFonts w:ascii="Sylfaen" w:hAnsi="Sylfaen"/>
          <w:sz w:val="22"/>
          <w:szCs w:val="22"/>
        </w:rPr>
      </w:pPr>
    </w:p>
    <w:p w:rsidR="00450556" w:rsidRPr="00742F93" w:rsidRDefault="00450556">
      <w:pPr>
        <w:spacing w:line="200" w:lineRule="exact"/>
        <w:rPr>
          <w:rFonts w:ascii="Sylfaen" w:hAnsi="Sylfaen"/>
          <w:sz w:val="22"/>
          <w:szCs w:val="22"/>
        </w:rPr>
      </w:pPr>
    </w:p>
    <w:tbl>
      <w:tblPr>
        <w:tblW w:w="19845" w:type="dxa"/>
        <w:tblInd w:w="19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3118"/>
        <w:gridCol w:w="4678"/>
        <w:gridCol w:w="5812"/>
        <w:gridCol w:w="3827"/>
      </w:tblGrid>
      <w:tr w:rsidR="00450556" w:rsidRPr="00742F93" w:rsidTr="007B0C2C">
        <w:trPr>
          <w:trHeight w:hRule="exact" w:val="775"/>
        </w:trPr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742F93">
            <w:pPr>
              <w:spacing w:before="2" w:line="120" w:lineRule="exact"/>
              <w:ind w:left="142" w:hanging="142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0E7491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ზ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ქ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5"/>
                <w:sz w:val="24"/>
                <w:szCs w:val="24"/>
              </w:rPr>
              <w:t>დ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/</w:t>
            </w:r>
          </w:p>
          <w:p w:rsidR="00450556" w:rsidRPr="00ED39A1" w:rsidRDefault="00450556" w:rsidP="000E7491">
            <w:pPr>
              <w:spacing w:before="8" w:line="10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0E7491" w:rsidRPr="00ED39A1" w:rsidRDefault="00EF1A85" w:rsidP="000E7491">
            <w:pPr>
              <w:ind w:left="33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ზ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ქ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5"/>
                <w:sz w:val="24"/>
                <w:szCs w:val="24"/>
              </w:rPr>
              <w:t>დ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</w:p>
          <w:p w:rsidR="00450556" w:rsidRPr="00ED39A1" w:rsidRDefault="00EF1A85" w:rsidP="000E7491">
            <w:pPr>
              <w:ind w:left="33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ღწ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ერ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0E7491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0E7491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ოც</w:t>
            </w:r>
            <w:r w:rsidRPr="00ED39A1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ნა</w:t>
            </w:r>
            <w:proofErr w:type="spellEnd"/>
          </w:p>
        </w:tc>
        <w:tc>
          <w:tcPr>
            <w:tcW w:w="1049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0E7491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0E7491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შე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რ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6"/>
                <w:sz w:val="24"/>
                <w:szCs w:val="24"/>
              </w:rPr>
              <w:t>ლ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ღ</w:t>
            </w:r>
            <w:r w:rsidRPr="00ED39A1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ძ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0E7491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0E7491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ნ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pacing w:val="-2"/>
                <w:w w:val="99"/>
                <w:sz w:val="24"/>
                <w:szCs w:val="24"/>
              </w:rPr>
              <w:t>ტ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pacing w:val="-4"/>
                <w:w w:val="99"/>
                <w:sz w:val="24"/>
                <w:szCs w:val="24"/>
              </w:rPr>
              <w:t>რ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ნ</w:t>
            </w:r>
            <w:r w:rsidRPr="00ED39A1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გ</w:t>
            </w:r>
            <w:r w:rsidRPr="00ED39A1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ი</w:t>
            </w:r>
            <w:proofErr w:type="spellEnd"/>
          </w:p>
        </w:tc>
      </w:tr>
      <w:tr w:rsidR="00450556" w:rsidRPr="00742F93" w:rsidTr="007B0C2C">
        <w:trPr>
          <w:trHeight w:hRule="exact" w:val="1042"/>
        </w:trPr>
        <w:tc>
          <w:tcPr>
            <w:tcW w:w="24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1F7607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1F7607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დ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ხ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ს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თე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 w:themeFill="accent1" w:themeFillTint="33"/>
          </w:tcPr>
          <w:p w:rsidR="00450556" w:rsidRPr="00ED39A1" w:rsidRDefault="00450556" w:rsidP="001F7607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ED39A1" w:rsidRDefault="00EF1A85" w:rsidP="001F7607">
            <w:pPr>
              <w:ind w:left="52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პ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უხ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ს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გე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ო</w:t>
            </w:r>
            <w:r w:rsidRPr="00ED39A1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,</w:t>
            </w:r>
          </w:p>
          <w:p w:rsidR="00450556" w:rsidRPr="00ED39A1" w:rsidRDefault="00EF1A85" w:rsidP="001F7607">
            <w:pPr>
              <w:ind w:left="52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ვ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დ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ED39A1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დ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ხ</w:t>
            </w:r>
            <w:r w:rsidRPr="00ED39A1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ა</w:t>
            </w:r>
            <w:r w:rsidRPr="00ED39A1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რჯე</w:t>
            </w:r>
            <w:r w:rsidRPr="00ED39A1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ბ</w:t>
            </w:r>
            <w:r w:rsidRPr="00ED39A1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rPr>
                <w:rFonts w:ascii="Sylfaen" w:hAnsi="Sylfaen"/>
                <w:sz w:val="22"/>
                <w:szCs w:val="22"/>
              </w:rPr>
            </w:pPr>
          </w:p>
        </w:tc>
      </w:tr>
      <w:tr w:rsidR="00450556" w:rsidRPr="00742F93" w:rsidTr="007B0C2C">
        <w:trPr>
          <w:trHeight w:hRule="exact" w:val="10516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450556" w:rsidRPr="007B0C2C" w:rsidRDefault="00EF1A85" w:rsidP="000E7491">
            <w:pPr>
              <w:tabs>
                <w:tab w:val="left" w:pos="1376"/>
              </w:tabs>
              <w:ind w:left="71" w:right="813"/>
              <w:rPr>
                <w:rFonts w:ascii="Sylfaen" w:eastAsia="Sylfaen" w:hAnsi="Sylfaen" w:cs="Sylfaen"/>
                <w:b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და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ირ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ულ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ნძ</w:t>
            </w:r>
            <w:r w:rsidRPr="007B0C2C">
              <w:rPr>
                <w:rFonts w:ascii="Sylfaen" w:eastAsia="Sylfaen" w:hAnsi="Sylfaen" w:cs="Sylfaen"/>
                <w:b/>
                <w:spacing w:val="-5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რე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:</w:t>
            </w:r>
          </w:p>
          <w:p w:rsidR="001B008D" w:rsidRPr="00742F93" w:rsidRDefault="001B008D" w:rsidP="000E7491">
            <w:pPr>
              <w:tabs>
                <w:tab w:val="left" w:pos="1376"/>
              </w:tabs>
              <w:ind w:left="71" w:right="813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450556" w:rsidRPr="00742F93" w:rsidRDefault="00450556" w:rsidP="000E7491">
            <w:pPr>
              <w:tabs>
                <w:tab w:val="left" w:pos="1376"/>
              </w:tabs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450556" w:rsidRPr="00742F93" w:rsidRDefault="00EF1A85" w:rsidP="000E7491">
            <w:pPr>
              <w:pStyle w:val="ListParagraph"/>
              <w:numPr>
                <w:ilvl w:val="0"/>
                <w:numId w:val="6"/>
              </w:numPr>
              <w:ind w:right="67" w:hanging="578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მყ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სწ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ჯ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450556" w:rsidRPr="00742F93" w:rsidRDefault="00EF1A85" w:rsidP="00ED39A1">
            <w:pPr>
              <w:pStyle w:val="ListParagraph"/>
              <w:numPr>
                <w:ilvl w:val="0"/>
                <w:numId w:val="6"/>
              </w:numPr>
              <w:ind w:left="425" w:right="70" w:hanging="284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position w:val="1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ძუ</w:t>
            </w:r>
            <w:r w:rsidRPr="00742F93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position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position w:val="1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ვე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0E7491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და</w:t>
            </w:r>
            <w:proofErr w:type="spellEnd"/>
            <w:r w:rsidR="000E7491"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ქმ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0E7491"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,</w:t>
            </w:r>
            <w:r w:rsidR="000E7491" w:rsidRPr="00742F93">
              <w:rPr>
                <w:rFonts w:ascii="Sylfaen" w:eastAsia="Sylfaen" w:hAnsi="Sylfaen" w:cs="Sylfaen"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ც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:</w:t>
            </w:r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742F93" w:rsidRDefault="00450556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450556" w:rsidRPr="00ED39A1" w:rsidRDefault="00EF1A85" w:rsidP="00ED39A1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ind w:right="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სწი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ქნება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ED39A1">
              <w:rPr>
                <w:rFonts w:ascii="Sylfaen" w:eastAsia="Sylfaen" w:hAnsi="Sylfaen" w:cs="Sylfaen"/>
                <w:spacing w:val="24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ქ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ელ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pacing w:val="-4"/>
                <w:sz w:val="22"/>
                <w:szCs w:val="22"/>
              </w:rPr>
              <w:t xml:space="preserve"> 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201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3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3</w:t>
            </w:r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1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ეკე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#44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0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მტ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კ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„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წყა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“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ტექნ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ეგ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აზ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ღ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1B008D" w:rsidRPr="00742F93" w:rsidRDefault="001B008D">
            <w:pPr>
              <w:ind w:left="731" w:right="7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450556" w:rsidRPr="00ED39A1" w:rsidRDefault="00EF1A85" w:rsidP="00ED39A1">
            <w:pPr>
              <w:pStyle w:val="ListParagraph"/>
              <w:numPr>
                <w:ilvl w:val="0"/>
                <w:numId w:val="8"/>
              </w:numPr>
              <w:tabs>
                <w:tab w:val="left" w:pos="720"/>
              </w:tabs>
              <w:ind w:left="709" w:right="6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წვ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/</w:t>
            </w:r>
            <w:proofErr w:type="spellStart"/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ულ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    </w:t>
            </w:r>
            <w:r w:rsidRPr="00ED39A1">
              <w:rPr>
                <w:rFonts w:ascii="Sylfaen" w:eastAsia="Sylfaen" w:hAnsi="Sylfaen" w:cs="Sylfaen"/>
                <w:spacing w:val="43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იზ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ც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      </w:t>
            </w:r>
            <w:r w:rsidRPr="00ED39A1">
              <w:rPr>
                <w:rFonts w:ascii="Sylfaen" w:eastAsia="Sylfaen" w:hAnsi="Sylfaen" w:cs="Sylfaen"/>
                <w:spacing w:val="26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ულ</w:t>
            </w:r>
            <w:proofErr w:type="spellEnd"/>
            <w:r w:rsidRPr="00ED39A1">
              <w:rPr>
                <w:rFonts w:ascii="Sylfaen" w:eastAsia="Sylfaen" w:hAnsi="Sylfaen" w:cs="Sylfaen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ხვ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1B008D" w:rsidRPr="00742F93" w:rsidRDefault="001B008D">
            <w:pPr>
              <w:tabs>
                <w:tab w:val="left" w:pos="720"/>
              </w:tabs>
              <w:ind w:left="731" w:right="69" w:hanging="36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7F74A0" w:rsidRPr="00ED39A1" w:rsidRDefault="00EF1A85" w:rsidP="00ED39A1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</w:tabs>
              <w:ind w:right="843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ნსტ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უქ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ტ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ჟ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ED39A1">
              <w:rPr>
                <w:rFonts w:ascii="Sylfaen" w:eastAsia="Sylfaen" w:hAnsi="Sylfaen" w:cs="Sylfaen"/>
                <w:spacing w:val="22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ED39A1">
              <w:rPr>
                <w:rFonts w:ascii="Sylfaen" w:eastAsia="Sylfaen" w:hAnsi="Sylfaen" w:cs="Sylfaen"/>
                <w:spacing w:val="22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უს</w:t>
            </w:r>
            <w:r w:rsidR="007F74A0"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7F74A0"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ფრთ</w:t>
            </w:r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ხოების</w:t>
            </w:r>
            <w:proofErr w:type="spellEnd"/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="007F74A0"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="007F74A0"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კ</w:t>
            </w:r>
            <w:r w:rsidR="007F74A0"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="007F74A0"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="007F74A0"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="007F74A0"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="007F74A0"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="007F74A0" w:rsidRPr="00ED39A1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  <w:p w:rsidR="007F74A0" w:rsidRPr="00742F93" w:rsidRDefault="007F74A0" w:rsidP="007F74A0">
            <w:pPr>
              <w:spacing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F74A0" w:rsidRPr="00742F93" w:rsidRDefault="007F74A0" w:rsidP="007F74A0">
            <w:pPr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7F74A0" w:rsidRPr="00742F93" w:rsidRDefault="007F74A0" w:rsidP="007F74A0">
            <w:pPr>
              <w:spacing w:before="8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F74A0" w:rsidRPr="00ED39A1" w:rsidRDefault="007F74A0" w:rsidP="00ED39A1">
            <w:pPr>
              <w:pStyle w:val="ListParagraph"/>
              <w:numPr>
                <w:ilvl w:val="0"/>
                <w:numId w:val="10"/>
              </w:numPr>
              <w:ind w:left="70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ჯ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ტ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სწი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სტ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ტუ</w:t>
            </w:r>
            <w:r w:rsidRPr="00ED39A1">
              <w:rPr>
                <w:rFonts w:ascii="Sylfaen" w:eastAsia="Sylfaen" w:hAnsi="Sylfaen" w:cs="Sylfaen"/>
                <w:spacing w:val="4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</w:p>
          <w:p w:rsidR="007F74A0" w:rsidRPr="00742F93" w:rsidRDefault="007F74A0" w:rsidP="007F74A0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1B008D" w:rsidRPr="00ED39A1" w:rsidRDefault="007F74A0" w:rsidP="00ED39A1">
            <w:pPr>
              <w:pStyle w:val="ListParagraph"/>
              <w:numPr>
                <w:ilvl w:val="0"/>
                <w:numId w:val="11"/>
              </w:numPr>
              <w:ind w:left="70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ც</w:t>
            </w:r>
            <w:r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ვის</w:t>
            </w:r>
            <w:proofErr w:type="spellEnd"/>
            <w:r w:rsidR="001B008D"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ზ</w:t>
            </w:r>
            <w:r w:rsidRPr="00ED39A1">
              <w:rPr>
                <w:rFonts w:ascii="Sylfaen" w:eastAsia="Sylfaen" w:hAnsi="Sylfaen" w:cs="Sylfaen"/>
                <w:spacing w:val="2"/>
                <w:position w:val="1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თ</w:t>
            </w:r>
            <w:proofErr w:type="spellEnd"/>
            <w:r w:rsidR="001B008D" w:rsidRPr="00ED39A1">
              <w:rPr>
                <w:rFonts w:ascii="Sylfaen" w:eastAsia="Sylfaen" w:hAnsi="Sylfaen" w:cs="Sylfaen"/>
                <w:position w:val="1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წ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რი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ED39A1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ტა</w:t>
            </w:r>
            <w:r w:rsidRPr="00ED39A1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>.</w:t>
            </w:r>
            <w:r w:rsidR="001B008D" w:rsidRPr="00ED39A1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1B008D" w:rsidRDefault="001B008D" w:rsidP="001B008D">
            <w:pPr>
              <w:ind w:firstLine="425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:rsidR="007F74A0" w:rsidRPr="00ED39A1" w:rsidRDefault="007F74A0" w:rsidP="00ED39A1">
            <w:pPr>
              <w:pStyle w:val="ListParagraph"/>
              <w:numPr>
                <w:ilvl w:val="0"/>
                <w:numId w:val="12"/>
              </w:numPr>
              <w:ind w:left="70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არ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ჩ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ნი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ქმ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დე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1B008D" w:rsidRPr="00ED39A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w w:val="98"/>
                <w:sz w:val="22"/>
                <w:szCs w:val="22"/>
              </w:rPr>
              <w:t>მნ</w:t>
            </w:r>
            <w:r w:rsidRPr="00ED39A1">
              <w:rPr>
                <w:rFonts w:ascii="Sylfaen" w:eastAsia="Sylfaen" w:hAnsi="Sylfaen" w:cs="Sylfaen"/>
                <w:spacing w:val="-3"/>
                <w:w w:val="98"/>
                <w:sz w:val="22"/>
                <w:szCs w:val="22"/>
              </w:rPr>
              <w:t>ი</w:t>
            </w:r>
            <w:r w:rsidRPr="00ED39A1">
              <w:rPr>
                <w:rFonts w:ascii="Sylfaen" w:eastAsia="Sylfaen" w:hAnsi="Sylfaen" w:cs="Sylfaen"/>
                <w:spacing w:val="-1"/>
                <w:w w:val="98"/>
                <w:sz w:val="22"/>
                <w:szCs w:val="22"/>
              </w:rPr>
              <w:t>შ</w:t>
            </w:r>
            <w:r w:rsidRPr="00ED39A1">
              <w:rPr>
                <w:rFonts w:ascii="Sylfaen" w:eastAsia="Sylfaen" w:hAnsi="Sylfaen" w:cs="Sylfaen"/>
                <w:spacing w:val="-2"/>
                <w:w w:val="98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w w:val="98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w w:val="98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3"/>
                <w:w w:val="98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w w:val="98"/>
                <w:sz w:val="22"/>
                <w:szCs w:val="22"/>
              </w:rPr>
              <w:t>ო</w:t>
            </w:r>
            <w:r w:rsidRPr="00ED39A1">
              <w:rPr>
                <w:rFonts w:ascii="Sylfaen" w:eastAsia="Sylfaen" w:hAnsi="Sylfaen" w:cs="Sylfaen"/>
                <w:spacing w:val="-4"/>
                <w:w w:val="98"/>
                <w:sz w:val="22"/>
                <w:szCs w:val="22"/>
              </w:rPr>
              <w:t>ვ</w:t>
            </w:r>
            <w:r w:rsidRPr="00ED39A1">
              <w:rPr>
                <w:rFonts w:ascii="Sylfaen" w:eastAsia="Sylfaen" w:hAnsi="Sylfaen" w:cs="Sylfaen"/>
                <w:w w:val="98"/>
                <w:sz w:val="22"/>
                <w:szCs w:val="22"/>
              </w:rPr>
              <w:t>ნ</w:t>
            </w:r>
            <w:r w:rsidRPr="00ED39A1">
              <w:rPr>
                <w:rFonts w:ascii="Sylfaen" w:eastAsia="Sylfaen" w:hAnsi="Sylfaen" w:cs="Sylfaen"/>
                <w:spacing w:val="-1"/>
                <w:w w:val="98"/>
                <w:sz w:val="22"/>
                <w:szCs w:val="22"/>
              </w:rPr>
              <w:t>ე</w:t>
            </w:r>
            <w:r w:rsidRPr="00ED39A1">
              <w:rPr>
                <w:rFonts w:ascii="Sylfaen" w:eastAsia="Sylfaen" w:hAnsi="Sylfaen" w:cs="Sylfaen"/>
                <w:spacing w:val="-2"/>
                <w:w w:val="98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3"/>
                <w:w w:val="98"/>
                <w:sz w:val="22"/>
                <w:szCs w:val="22"/>
              </w:rPr>
              <w:t>ა</w:t>
            </w:r>
            <w:proofErr w:type="spellEnd"/>
            <w:r w:rsidRPr="00ED39A1">
              <w:rPr>
                <w:rFonts w:ascii="Sylfaen" w:eastAsia="Sylfaen" w:hAnsi="Sylfaen" w:cs="Sylfaen"/>
                <w:w w:val="98"/>
                <w:sz w:val="22"/>
                <w:szCs w:val="22"/>
              </w:rPr>
              <w:t>:</w:t>
            </w:r>
            <w:r w:rsidRPr="00ED39A1">
              <w:rPr>
                <w:rFonts w:ascii="Sylfaen" w:eastAsia="Sylfaen" w:hAnsi="Sylfaen" w:cs="Sylfaen"/>
                <w:spacing w:val="7"/>
                <w:w w:val="98"/>
                <w:sz w:val="22"/>
                <w:szCs w:val="22"/>
              </w:rPr>
              <w:t xml:space="preserve"> 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„</w:t>
            </w:r>
            <w:proofErr w:type="spellStart"/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>“</w:t>
            </w:r>
            <w:r w:rsidRPr="00ED39A1">
              <w:rPr>
                <w:rFonts w:ascii="Sylfaen" w:eastAsia="Sylfaen" w:hAnsi="Sylfaen" w:cs="Sylfaen"/>
                <w:spacing w:val="-18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ან</w:t>
            </w:r>
            <w:proofErr w:type="spellEnd"/>
            <w:r w:rsidR="00ED39A1">
              <w:rPr>
                <w:rFonts w:ascii="Sylfaen" w:eastAsia="Sylfaen" w:hAnsi="Sylfaen" w:cs="Sylfaen"/>
                <w:spacing w:val="-1"/>
                <w:sz w:val="22"/>
                <w:szCs w:val="22"/>
                <w:lang w:val="ka-GE"/>
              </w:rPr>
              <w:t xml:space="preserve"> 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„</w:t>
            </w:r>
            <w:proofErr w:type="spellStart"/>
            <w:r w:rsidRPr="00ED39A1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ია</w:t>
            </w:r>
            <w:r w:rsidRPr="00ED39A1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ED39A1">
              <w:rPr>
                <w:rFonts w:ascii="Sylfaen" w:eastAsia="Sylfaen" w:hAnsi="Sylfaen" w:cs="Sylfaen"/>
                <w:spacing w:val="-9"/>
                <w:sz w:val="22"/>
                <w:szCs w:val="22"/>
              </w:rPr>
              <w:t xml:space="preserve"> </w:t>
            </w:r>
            <w:proofErr w:type="spellStart"/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ED39A1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ED39A1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proofErr w:type="spellEnd"/>
            <w:r w:rsidRPr="00ED39A1">
              <w:rPr>
                <w:rFonts w:ascii="Sylfaen" w:eastAsia="Sylfaen" w:hAnsi="Sylfaen" w:cs="Sylfaen"/>
                <w:sz w:val="22"/>
                <w:szCs w:val="22"/>
              </w:rPr>
              <w:t>“</w:t>
            </w: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08D" w:rsidRDefault="001B008D" w:rsidP="001B008D">
            <w:pPr>
              <w:ind w:right="70"/>
              <w:rPr>
                <w:rFonts w:ascii="Sylfaen" w:hAnsi="Sylfaen"/>
                <w:sz w:val="22"/>
                <w:szCs w:val="22"/>
              </w:rPr>
            </w:pPr>
          </w:p>
          <w:p w:rsidR="001B008D" w:rsidRDefault="00EF1A85" w:rsidP="001B008D">
            <w:pPr>
              <w:ind w:left="142" w:right="70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="001B008D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r w:rsidR="00444EF6" w:rsidRPr="00AE202A">
              <w:rPr>
                <w:rFonts w:ascii="Sylfaen" w:hAnsi="Sylfaen" w:cs="Sylfaen"/>
                <w:color w:val="000000"/>
                <w:lang w:val="ka-GE"/>
              </w:rPr>
              <w:t>,,ი/მ გივი დეკანოიძე“</w:t>
            </w:r>
          </w:p>
          <w:p w:rsidR="001B008D" w:rsidRDefault="001B008D" w:rsidP="001B008D">
            <w:pPr>
              <w:ind w:left="142" w:right="70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:rsidR="00450556" w:rsidRPr="001B008D" w:rsidRDefault="00EF1A85" w:rsidP="001B008D">
            <w:pPr>
              <w:ind w:left="142" w:right="70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 </w:t>
            </w:r>
            <w:r w:rsidRPr="00742F93">
              <w:rPr>
                <w:rFonts w:ascii="Sylfaen" w:eastAsia="Sylfaen" w:hAnsi="Sylfaen" w:cs="Sylfaen"/>
                <w:spacing w:val="45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1B008D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pacing w:val="-7"/>
                <w:sz w:val="22"/>
                <w:szCs w:val="22"/>
              </w:rPr>
              <w:t xml:space="preserve"> 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-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მუ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08D" w:rsidRDefault="001B008D" w:rsidP="001B008D">
            <w:pPr>
              <w:spacing w:line="260" w:lineRule="exact"/>
              <w:ind w:right="68"/>
              <w:rPr>
                <w:rFonts w:ascii="Sylfaen" w:hAnsi="Sylfaen"/>
                <w:sz w:val="22"/>
                <w:szCs w:val="22"/>
              </w:rPr>
            </w:pPr>
          </w:p>
          <w:p w:rsidR="001B008D" w:rsidRDefault="00EF1A85" w:rsidP="001B008D">
            <w:pPr>
              <w:spacing w:line="260" w:lineRule="exact"/>
              <w:ind w:left="141" w:right="68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42F93">
              <w:rPr>
                <w:rFonts w:ascii="Sylfaen" w:eastAsia="Sylfaen" w:hAnsi="Sylfaen" w:cs="Sylfaen"/>
                <w:spacing w:val="28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ჯ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42F93">
              <w:rPr>
                <w:rFonts w:ascii="Sylfaen" w:eastAsia="Sylfaen" w:hAnsi="Sylfaen" w:cs="Sylfaen"/>
                <w:spacing w:val="27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გეგ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42F93">
              <w:rPr>
                <w:rFonts w:ascii="Sylfaen" w:eastAsia="Sylfaen" w:hAnsi="Sylfaen" w:cs="Sylfaen"/>
                <w:spacing w:val="33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;</w:t>
            </w:r>
            <w:r w:rsidR="001B008D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1B008D" w:rsidRDefault="001B008D" w:rsidP="001B008D">
            <w:pPr>
              <w:spacing w:line="260" w:lineRule="exact"/>
              <w:ind w:left="141" w:right="68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:rsidR="00450556" w:rsidRPr="00742F93" w:rsidRDefault="00EF1A85" w:rsidP="001B008D">
            <w:pPr>
              <w:spacing w:line="260" w:lineRule="exact"/>
              <w:ind w:left="141" w:right="68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42F93">
              <w:rPr>
                <w:rFonts w:ascii="Sylfaen" w:eastAsia="Sylfaen" w:hAnsi="Sylfaen" w:cs="Sylfaen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42F93">
              <w:rPr>
                <w:rFonts w:ascii="Sylfaen" w:eastAsia="Sylfaen" w:hAnsi="Sylfaen" w:cs="Sylfaen"/>
                <w:spacing w:val="10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42F93">
              <w:rPr>
                <w:rFonts w:ascii="Sylfaen" w:eastAsia="Sylfaen" w:hAnsi="Sylfaen" w:cs="Sylfaen"/>
                <w:spacing w:val="11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42F93">
              <w:rPr>
                <w:rFonts w:ascii="Sylfaen" w:eastAsia="Sylfaen" w:hAnsi="Sylfaen" w:cs="Sylfaen"/>
                <w:spacing w:val="10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ჩა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42F93">
              <w:rPr>
                <w:rFonts w:ascii="Sylfaen" w:eastAsia="Sylfaen" w:hAnsi="Sylfaen" w:cs="Sylfaen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იზ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</w:tr>
      <w:tr w:rsidR="007B0C2C" w:rsidRPr="00742F93" w:rsidTr="007B0C2C">
        <w:trPr>
          <w:trHeight w:hRule="exact" w:val="6245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B0C2C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ind w:left="71" w:right="214"/>
              <w:rPr>
                <w:rFonts w:ascii="Sylfaen" w:eastAsia="Sylfaen" w:hAnsi="Sylfaen" w:cs="Sylfaen"/>
                <w:b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ქ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5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ქვ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ეშა</w:t>
            </w:r>
            <w:proofErr w:type="spellEnd"/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/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გრ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უნ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ე</w:t>
            </w:r>
            <w:proofErr w:type="spellEnd"/>
          </w:p>
          <w:p w:rsidR="007B0C2C" w:rsidRPr="007B0C2C" w:rsidRDefault="007B0C2C" w:rsidP="007B0C2C">
            <w:pPr>
              <w:ind w:right="67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2"/>
              </w:numPr>
              <w:ind w:left="425" w:right="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B0C2C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ind w:left="54" w:right="89" w:hanging="3"/>
              <w:jc w:val="center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წისქ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pacing w:val="-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ლი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სუ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ე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კ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ულ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ეც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პტ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ე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(</w:t>
            </w:r>
            <w:proofErr w:type="spellStart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ლე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,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ფ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რო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ვნე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)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ქმ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ცი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ა</w:t>
            </w:r>
            <w:proofErr w:type="spellEnd"/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B0C2C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3"/>
              </w:numPr>
              <w:tabs>
                <w:tab w:val="left" w:pos="800"/>
              </w:tabs>
              <w:ind w:right="71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</w:t>
            </w:r>
            <w:r w:rsidRPr="007B0C2C">
              <w:rPr>
                <w:rFonts w:ascii="Sylfaen" w:eastAsia="Sylfaen" w:hAnsi="Sylfaen" w:cs="Sylfaen"/>
                <w:spacing w:val="31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ყვე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(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იხ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.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სი</w:t>
            </w:r>
            <w:proofErr w:type="spellEnd"/>
            <w:r w:rsidRPr="007B0C2C">
              <w:rPr>
                <w:rFonts w:ascii="Sylfaen" w:eastAsia="Sylfaen" w:hAnsi="Sylfaen" w:cs="Sylfaen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უნქ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);</w:t>
            </w:r>
          </w:p>
          <w:p w:rsidR="007B0C2C" w:rsidRPr="007B0C2C" w:rsidRDefault="007B0C2C" w:rsidP="007B0C2C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3"/>
              </w:numPr>
              <w:ind w:right="6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proofErr w:type="gramEnd"/>
            <w:r w:rsidRPr="007B0C2C">
              <w:rPr>
                <w:rFonts w:ascii="Sylfaen" w:eastAsia="Sylfaen" w:hAnsi="Sylfaen" w:cs="Sylfaen"/>
                <w:spacing w:val="2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        </w:t>
            </w:r>
            <w:r w:rsidRPr="007B0C2C">
              <w:rPr>
                <w:rFonts w:ascii="Sylfaen" w:eastAsia="Sylfaen" w:hAnsi="Sylfaen" w:cs="Sylfaen"/>
                <w:spacing w:val="3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ტა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7B0C2C">
              <w:rPr>
                <w:rFonts w:ascii="Sylfaen" w:eastAsia="Sylfaen" w:hAnsi="Sylfaen" w:cs="Sylfaen"/>
                <w:spacing w:val="6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(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იხ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.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სი</w:t>
            </w:r>
            <w:proofErr w:type="spellEnd"/>
            <w:r w:rsidRPr="007B0C2C">
              <w:rPr>
                <w:rFonts w:ascii="Sylfaen" w:eastAsia="Sylfaen" w:hAnsi="Sylfaen" w:cs="Sylfaen"/>
                <w:spacing w:val="3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უნქ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).</w:t>
            </w:r>
            <w:r w:rsidRPr="007B0C2C">
              <w:rPr>
                <w:rFonts w:ascii="Sylfaen" w:eastAsia="Sylfaen" w:hAnsi="Sylfaen" w:cs="Sylfaen"/>
                <w:spacing w:val="36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ქმ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იშ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ვნე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:      </w:t>
            </w:r>
            <w:r w:rsidRPr="007B0C2C">
              <w:rPr>
                <w:rFonts w:ascii="Sylfaen" w:eastAsia="Sylfaen" w:hAnsi="Sylfaen" w:cs="Sylfaen"/>
                <w:spacing w:val="33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„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“   </w:t>
            </w:r>
            <w:r w:rsidRPr="007B0C2C">
              <w:rPr>
                <w:rFonts w:ascii="Sylfaen" w:eastAsia="Sylfaen" w:hAnsi="Sylfaen" w:cs="Sylfaen"/>
                <w:spacing w:val="37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</w:t>
            </w:r>
            <w:r w:rsidRPr="007B0C2C">
              <w:rPr>
                <w:rFonts w:ascii="Sylfaen" w:eastAsia="Sylfaen" w:hAnsi="Sylfaen" w:cs="Sylfaen"/>
                <w:spacing w:val="4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ქ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ალ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pacing w:val="-12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რ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</w:p>
          <w:p w:rsidR="007B0C2C" w:rsidRPr="007B0C2C" w:rsidRDefault="007B0C2C" w:rsidP="007B0C2C">
            <w:pPr>
              <w:spacing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3"/>
              </w:numPr>
              <w:tabs>
                <w:tab w:val="left" w:pos="800"/>
                <w:tab w:val="left" w:pos="1580"/>
              </w:tabs>
              <w:ind w:right="6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ქმნ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-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ეკ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ვის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აა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ც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7B0C2C">
              <w:rPr>
                <w:rFonts w:ascii="Sylfaen" w:eastAsia="Sylfaen" w:hAnsi="Sylfaen" w:cs="Sylfaen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მო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ab/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ვს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ტუ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7B0C2C" w:rsidRPr="007B0C2C" w:rsidRDefault="007B0C2C" w:rsidP="007B0C2C">
            <w:pPr>
              <w:pStyle w:val="ListParagraph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3"/>
              </w:numPr>
              <w:tabs>
                <w:tab w:val="left" w:pos="800"/>
                <w:tab w:val="left" w:pos="1580"/>
              </w:tabs>
              <w:ind w:right="6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თე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ჭ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ს</w:t>
            </w:r>
            <w:proofErr w:type="spellEnd"/>
            <w:proofErr w:type="gram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w w:val="99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pacing w:val="2"/>
                <w:w w:val="99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w w:val="99"/>
                <w:sz w:val="22"/>
                <w:szCs w:val="22"/>
              </w:rPr>
              <w:t>შ</w:t>
            </w:r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w w:val="9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ქმნ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48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პო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   </w:t>
            </w:r>
            <w:r w:rsidRPr="007B0C2C">
              <w:rPr>
                <w:rFonts w:ascii="Sylfaen" w:eastAsia="Sylfaen" w:hAnsi="Sylfaen" w:cs="Sylfaen"/>
                <w:spacing w:val="6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ქნება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B0C2C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ind w:left="102"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უხ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გე</w:t>
            </w:r>
            <w:r w:rsidRPr="007B0C2C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არე</w:t>
            </w:r>
            <w:r w:rsidRPr="007B0C2C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r w:rsidR="00444EF6" w:rsidRPr="00AE202A">
              <w:rPr>
                <w:rFonts w:ascii="Sylfaen" w:hAnsi="Sylfaen" w:cs="Sylfaen"/>
                <w:color w:val="000000"/>
                <w:lang w:val="ka-GE"/>
              </w:rPr>
              <w:t>,,ი/მ გივი დეკანოიძე“</w:t>
            </w:r>
          </w:p>
          <w:p w:rsidR="007B0C2C" w:rsidRPr="007B0C2C" w:rsidRDefault="007B0C2C" w:rsidP="007B0C2C">
            <w:pPr>
              <w:spacing w:before="5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ind w:left="102" w:right="54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 </w:t>
            </w:r>
            <w:r w:rsidRPr="007B0C2C">
              <w:rPr>
                <w:rFonts w:ascii="Sylfaen" w:eastAsia="Sylfaen" w:hAnsi="Sylfaen" w:cs="Sylfaen"/>
                <w:spacing w:val="45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pacing w:val="-7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-</w:t>
            </w:r>
            <w:r w:rsidRPr="007B0C2C">
              <w:rPr>
                <w:rFonts w:ascii="Sylfaen" w:eastAsia="Sylfaen" w:hAnsi="Sylfaen" w:cs="Sylfaen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მუ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4EF6" w:rsidRDefault="00444EF6" w:rsidP="00444EF6">
            <w:pPr>
              <w:ind w:right="71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444EF6">
            <w:pPr>
              <w:ind w:left="141" w:right="71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B0C2C">
              <w:rPr>
                <w:rFonts w:ascii="Sylfaen" w:eastAsia="Sylfaen" w:hAnsi="Sylfaen" w:cs="Sylfaen"/>
                <w:spacing w:val="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ჯ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B0C2C">
              <w:rPr>
                <w:rFonts w:ascii="Sylfaen" w:eastAsia="Sylfaen" w:hAnsi="Sylfaen" w:cs="Sylfaen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7B0C2C">
              <w:rPr>
                <w:rFonts w:ascii="Sylfaen" w:eastAsia="Sylfaen" w:hAnsi="Sylfaen" w:cs="Sylfaen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;</w:t>
            </w:r>
            <w:r w:rsidRPr="007B0C2C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7B0C2C" w:rsidRPr="007B0C2C" w:rsidRDefault="007B0C2C" w:rsidP="007B0C2C">
            <w:pPr>
              <w:ind w:left="141" w:right="71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:rsidR="007B0C2C" w:rsidRDefault="007B0C2C" w:rsidP="007B0C2C">
            <w:pPr>
              <w:ind w:left="141" w:right="71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2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proofErr w:type="gram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28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26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B0C2C">
              <w:rPr>
                <w:rFonts w:ascii="Sylfaen" w:eastAsia="Sylfaen" w:hAnsi="Sylfaen" w:cs="Sylfaen"/>
                <w:spacing w:val="17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  <w:p w:rsidR="00444EF6" w:rsidRDefault="00444EF6" w:rsidP="007B0C2C">
            <w:pPr>
              <w:ind w:left="141" w:right="71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444EF6" w:rsidRPr="007B0C2C" w:rsidRDefault="00444EF6" w:rsidP="007B0C2C">
            <w:pPr>
              <w:ind w:left="141" w:right="71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მონიტორინგი.</w:t>
            </w:r>
          </w:p>
        </w:tc>
      </w:tr>
      <w:tr w:rsidR="007B0C2C" w:rsidRPr="00742F93" w:rsidTr="007B0C2C">
        <w:trPr>
          <w:trHeight w:hRule="exact" w:val="7226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42F93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ind w:left="71" w:right="65"/>
              <w:rPr>
                <w:rFonts w:ascii="Sylfaen" w:eastAsia="Sylfaen" w:hAnsi="Sylfaen" w:cs="Sylfaen"/>
                <w:b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ია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/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გრ</w:t>
            </w:r>
            <w:r w:rsidRPr="007B0C2C">
              <w:rPr>
                <w:rFonts w:ascii="Sylfaen" w:eastAsia="Sylfaen" w:hAnsi="Sylfaen" w:cs="Sylfaen"/>
                <w:b/>
                <w:spacing w:val="-5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ტ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ლუ</w:t>
            </w:r>
            <w:r w:rsidRPr="007B0C2C">
              <w:rPr>
                <w:rFonts w:ascii="Sylfaen" w:eastAsia="Sylfaen" w:hAnsi="Sylfaen" w:cs="Sylfaen"/>
                <w:b/>
                <w:spacing w:val="-4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არ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ღვ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და</w:t>
            </w:r>
            <w:proofErr w:type="spellEnd"/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ყ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ო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ფ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ფ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გა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გ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b/>
                <w:spacing w:val="-4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, </w:t>
            </w:r>
            <w:proofErr w:type="spellStart"/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ნძ</w:t>
            </w:r>
            <w:r w:rsidRPr="007B0C2C">
              <w:rPr>
                <w:rFonts w:ascii="Sylfaen" w:eastAsia="Sylfaen" w:hAnsi="Sylfaen" w:cs="Sylfaen"/>
                <w:b/>
                <w:spacing w:val="-5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რე</w:t>
            </w:r>
            <w:r w:rsidRPr="007B0C2C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b/>
                <w:sz w:val="22"/>
                <w:szCs w:val="22"/>
              </w:rPr>
              <w:t>:</w:t>
            </w:r>
          </w:p>
          <w:p w:rsidR="007B0C2C" w:rsidRPr="00742F93" w:rsidRDefault="007B0C2C" w:rsidP="007B0C2C">
            <w:pPr>
              <w:spacing w:before="8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4"/>
              </w:num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7B0C2C" w:rsidRPr="00742F93" w:rsidRDefault="007B0C2C" w:rsidP="007B0C2C">
            <w:pPr>
              <w:spacing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B0C2C" w:rsidRDefault="007B0C2C" w:rsidP="007B0C2C">
            <w:pPr>
              <w:pStyle w:val="ListParagraph"/>
              <w:numPr>
                <w:ilvl w:val="0"/>
                <w:numId w:val="14"/>
              </w:numPr>
              <w:ind w:right="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proofErr w:type="gram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ნქ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7B0C2C">
              <w:rPr>
                <w:rFonts w:ascii="Sylfaen" w:eastAsia="Sylfaen" w:hAnsi="Sylfaen" w:cs="Sylfaen"/>
                <w:spacing w:val="13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,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    </w:t>
            </w:r>
            <w:r w:rsidRPr="007B0C2C">
              <w:rPr>
                <w:rFonts w:ascii="Sylfaen" w:eastAsia="Sylfaen" w:hAnsi="Sylfaen" w:cs="Sylfaen"/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თ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B0C2C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ვა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  <w:r w:rsidRPr="007B0C2C">
              <w:rPr>
                <w:rFonts w:ascii="Sylfaen" w:eastAsia="Sylfaen" w:hAnsi="Sylfaen" w:cs="Sylfaen"/>
                <w:spacing w:val="9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7B0C2C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ვრი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7B0C2C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B0C2C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B0C2C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B0C2C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42F93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42F93" w:rsidRDefault="007B0C2C" w:rsidP="007B0C2C">
            <w:pPr>
              <w:ind w:left="71" w:right="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pacing w:val="4"/>
                <w:sz w:val="22"/>
                <w:szCs w:val="22"/>
              </w:rPr>
              <w:t>/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უნ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ვე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             </w:t>
            </w:r>
            <w:r w:rsidRPr="00742F93">
              <w:rPr>
                <w:rFonts w:ascii="Sylfaen" w:eastAsia="Sylfaen" w:hAnsi="Sylfaen" w:cs="Sylfaen"/>
                <w:spacing w:val="16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და</w:t>
            </w:r>
            <w:proofErr w:type="spellEnd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  <w:r w:rsidRPr="00742F93">
              <w:rPr>
                <w:rFonts w:ascii="Sylfaen" w:eastAsia="Sylfaen" w:hAnsi="Sylfaen" w:cs="Sylfaen"/>
                <w:spacing w:val="17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ქმ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,</w:t>
            </w:r>
          </w:p>
          <w:p w:rsidR="007B0C2C" w:rsidRPr="00742F93" w:rsidRDefault="007B0C2C" w:rsidP="007B0C2C">
            <w:pPr>
              <w:ind w:left="71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იც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:</w:t>
            </w:r>
          </w:p>
          <w:p w:rsidR="007B0C2C" w:rsidRPr="00742F93" w:rsidRDefault="007B0C2C" w:rsidP="007B0C2C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Default="007B0C2C" w:rsidP="006D07EF">
            <w:pPr>
              <w:pStyle w:val="ListParagraph"/>
              <w:numPr>
                <w:ilvl w:val="0"/>
                <w:numId w:val="15"/>
              </w:numPr>
              <w:ind w:left="567"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4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ლ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ქმ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6D07EF" w:rsidRPr="006D07EF" w:rsidRDefault="006D07EF" w:rsidP="006D07EF">
            <w:pPr>
              <w:pStyle w:val="ListParagraph"/>
              <w:ind w:left="567" w:right="7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7B0C2C" w:rsidRPr="00742F93" w:rsidRDefault="007B0C2C" w:rsidP="007B0C2C">
            <w:pPr>
              <w:spacing w:before="2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6D07EF" w:rsidRDefault="007B0C2C" w:rsidP="006D07EF">
            <w:pPr>
              <w:pStyle w:val="ListParagraph"/>
              <w:numPr>
                <w:ilvl w:val="0"/>
                <w:numId w:val="16"/>
              </w:numPr>
              <w:spacing w:line="260" w:lineRule="exact"/>
              <w:ind w:left="567" w:right="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წ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სქ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6D07EF">
              <w:rPr>
                <w:rFonts w:ascii="Sylfaen" w:eastAsia="Sylfaen" w:hAnsi="Sylfaen" w:cs="Sylfaen"/>
                <w:spacing w:val="6"/>
                <w:sz w:val="22"/>
                <w:szCs w:val="22"/>
              </w:rPr>
              <w:t xml:space="preserve"> </w:t>
            </w:r>
            <w:proofErr w:type="spellStart"/>
            <w:r w:rsid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და</w:t>
            </w:r>
            <w:proofErr w:type="spellEnd"/>
            <w:r w:rsid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42F93" w:rsidRDefault="007B0C2C" w:rsidP="007B0C2C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6D07EF" w:rsidRDefault="007B0C2C" w:rsidP="006D07EF">
            <w:pPr>
              <w:pStyle w:val="ListParagraph"/>
              <w:numPr>
                <w:ilvl w:val="0"/>
                <w:numId w:val="17"/>
              </w:numPr>
              <w:spacing w:line="276" w:lineRule="auto"/>
              <w:ind w:right="69"/>
              <w:jc w:val="both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ნქა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ვის</w:t>
            </w:r>
            <w:proofErr w:type="spellEnd"/>
            <w:proofErr w:type="gram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აიკ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  <w:p w:rsidR="007B0C2C" w:rsidRPr="00742F93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6D07EF" w:rsidRDefault="007B0C2C" w:rsidP="006D07EF">
            <w:pPr>
              <w:pStyle w:val="ListParagraph"/>
              <w:numPr>
                <w:ilvl w:val="0"/>
                <w:numId w:val="18"/>
              </w:numPr>
              <w:tabs>
                <w:tab w:val="left" w:pos="400"/>
              </w:tabs>
              <w:spacing w:line="276" w:lineRule="auto"/>
              <w:ind w:right="6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ჩენ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სე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, </w:t>
            </w:r>
            <w:proofErr w:type="spellStart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რომ</w:t>
            </w:r>
            <w:proofErr w:type="spellEnd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გი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რ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ჰქ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ზი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6D07EF">
              <w:rPr>
                <w:rFonts w:ascii="Sylfaen" w:eastAsia="Sylfaen" w:hAnsi="Sylfaen" w:cs="Sylfaen"/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6D07EF">
              <w:rPr>
                <w:rFonts w:ascii="Sylfaen" w:eastAsia="Sylfaen" w:hAnsi="Sylfaen" w:cs="Sylfaen"/>
                <w:spacing w:val="19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რ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6D07EF">
              <w:rPr>
                <w:rFonts w:ascii="Sylfaen" w:eastAsia="Sylfaen" w:hAnsi="Sylfaen" w:cs="Sylfaen"/>
                <w:spacing w:val="22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პ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ჩამონ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="006D07EF" w:rsidRPr="006D07EF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ნი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ტე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6D07EF">
              <w:rPr>
                <w:rFonts w:ascii="Sylfaen" w:eastAsia="Sylfaen" w:hAnsi="Sylfaen" w:cs="Sylfaen"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ტ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6D07EF" w:rsidRPr="00742F93" w:rsidRDefault="006D07EF" w:rsidP="007B0C2C">
            <w:pPr>
              <w:tabs>
                <w:tab w:val="left" w:pos="400"/>
              </w:tabs>
              <w:spacing w:line="276" w:lineRule="auto"/>
              <w:ind w:left="412" w:right="60" w:hanging="36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7B0C2C" w:rsidRPr="006D07EF" w:rsidRDefault="007B0C2C" w:rsidP="006D07EF">
            <w:pPr>
              <w:pStyle w:val="ListParagraph"/>
              <w:numPr>
                <w:ilvl w:val="0"/>
                <w:numId w:val="19"/>
              </w:numPr>
              <w:spacing w:line="260" w:lineRule="exact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6D07EF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ხ</w:t>
            </w:r>
            <w:r w:rsidRPr="006D07EF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დე</w:t>
            </w:r>
            <w:r w:rsidRPr="006D07EF">
              <w:rPr>
                <w:rFonts w:ascii="Sylfaen" w:eastAsia="Sylfaen" w:hAnsi="Sylfaen" w:cs="Sylfaen"/>
                <w:spacing w:val="3"/>
                <w:position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position w:val="1"/>
                <w:sz w:val="22"/>
                <w:szCs w:val="22"/>
              </w:rPr>
              <w:t>ა</w:t>
            </w:r>
            <w:proofErr w:type="spellEnd"/>
            <w:r w:rsidR="006D07EF">
              <w:rPr>
                <w:rFonts w:ascii="Sylfaen" w:eastAsia="Sylfaen" w:hAnsi="Sylfaen" w:cs="Sylfaen"/>
                <w:position w:val="1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წა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ქმნ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="006D07EF" w:rsidRPr="006D07EF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proofErr w:type="spellEnd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/</w:t>
            </w:r>
            <w:proofErr w:type="spellStart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კა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ჩამ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="006D07EF"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დო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(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ვდე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6D07EF">
              <w:rPr>
                <w:rFonts w:ascii="Sylfaen" w:eastAsia="Sylfaen" w:hAnsi="Sylfaen" w:cs="Sylfaen"/>
                <w:spacing w:val="47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ჰ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ლ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ც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6D07EF">
              <w:rPr>
                <w:rFonts w:ascii="Sylfaen" w:eastAsia="Sylfaen" w:hAnsi="Sylfaen" w:cs="Sylfaen"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);</w:t>
            </w:r>
          </w:p>
          <w:p w:rsidR="007B0C2C" w:rsidRPr="00742F93" w:rsidRDefault="007B0C2C" w:rsidP="007B0C2C">
            <w:pPr>
              <w:spacing w:before="6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6D07EF" w:rsidRDefault="007B0C2C" w:rsidP="006D07EF">
            <w:pPr>
              <w:pStyle w:val="ListParagraph"/>
              <w:numPr>
                <w:ilvl w:val="0"/>
                <w:numId w:val="20"/>
              </w:numPr>
              <w:spacing w:before="39"/>
              <w:ind w:left="70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აშ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pacing w:val="-12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დე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        </w:t>
            </w:r>
            <w:r w:rsidRPr="006D07EF">
              <w:rPr>
                <w:rFonts w:ascii="Sylfaen" w:eastAsia="Sylfaen" w:hAnsi="Sylfaen" w:cs="Sylfaen"/>
                <w:spacing w:val="23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ვრილ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კა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ab/>
            </w:r>
            <w:proofErr w:type="spellStart"/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pacing w:val="-17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უბნ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   </w:t>
            </w:r>
            <w:r w:rsidRPr="006D07EF">
              <w:rPr>
                <w:rFonts w:ascii="Sylfaen" w:eastAsia="Sylfaen" w:hAnsi="Sylfaen" w:cs="Sylfaen"/>
                <w:spacing w:val="7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6D07EF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ვნე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ლი</w:t>
            </w:r>
            <w:r w:rsidRPr="006D07EF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6D07EF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6D07EF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6D07EF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6D07EF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42F93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6D07EF" w:rsidRPr="007B0C2C" w:rsidRDefault="007B0C2C" w:rsidP="006D07EF">
            <w:pPr>
              <w:ind w:left="102"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არე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r w:rsidR="00444EF6" w:rsidRPr="00AE202A">
              <w:rPr>
                <w:rFonts w:ascii="Sylfaen" w:hAnsi="Sylfaen" w:cs="Sylfaen"/>
                <w:color w:val="000000"/>
                <w:lang w:val="ka-GE"/>
              </w:rPr>
              <w:t>,,ი/მ გივი დეკანოიძე“</w:t>
            </w:r>
          </w:p>
          <w:p w:rsidR="007B0C2C" w:rsidRPr="00742F93" w:rsidRDefault="007B0C2C" w:rsidP="007B0C2C">
            <w:pPr>
              <w:spacing w:before="2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42F93" w:rsidRDefault="007B0C2C" w:rsidP="007B0C2C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42F93" w:rsidRDefault="007B0C2C" w:rsidP="007B0C2C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Pr="00742F93" w:rsidRDefault="007B0C2C" w:rsidP="007B0C2C">
            <w:pPr>
              <w:ind w:left="90" w:right="56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  </w:t>
            </w:r>
            <w:r w:rsidRPr="00742F93">
              <w:rPr>
                <w:rFonts w:ascii="Sylfaen" w:eastAsia="Sylfaen" w:hAnsi="Sylfaen" w:cs="Sylfaen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ტბ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="006D07EF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რი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ერ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0C2C" w:rsidRPr="00742F93" w:rsidRDefault="007B0C2C" w:rsidP="007B0C2C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7B0C2C" w:rsidRDefault="007B0C2C" w:rsidP="006D07EF">
            <w:pPr>
              <w:ind w:left="141" w:right="68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proofErr w:type="gram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ტევზ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აშ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ნი</w:t>
            </w:r>
            <w:proofErr w:type="spellEnd"/>
            <w:proofErr w:type="gramEnd"/>
            <w:r w:rsidRPr="00742F93">
              <w:rPr>
                <w:rFonts w:ascii="Sylfaen" w:eastAsia="Sylfaen" w:hAnsi="Sylfaen" w:cs="Sylfaen"/>
                <w:spacing w:val="49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42F93">
              <w:rPr>
                <w:rFonts w:ascii="Sylfaen" w:eastAsia="Sylfaen" w:hAnsi="Sylfaen" w:cs="Sylfaen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742F93">
              <w:rPr>
                <w:rFonts w:ascii="Sylfaen" w:eastAsia="Sylfaen" w:hAnsi="Sylfaen" w:cs="Sylfaen"/>
                <w:spacing w:val="7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</w:t>
            </w:r>
            <w:r w:rsidRPr="00742F93">
              <w:rPr>
                <w:rFonts w:ascii="Sylfaen" w:eastAsia="Sylfaen" w:hAnsi="Sylfaen" w:cs="Sylfaen"/>
                <w:spacing w:val="11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ორიი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ეგ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pacing w:val="-12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აკ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ვება</w:t>
            </w:r>
            <w:proofErr w:type="spellEnd"/>
            <w:r w:rsidR="00444EF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.</w:t>
            </w:r>
          </w:p>
          <w:p w:rsidR="00444EF6" w:rsidRPr="00444EF6" w:rsidRDefault="00444EF6" w:rsidP="006D07EF">
            <w:pPr>
              <w:ind w:left="141" w:right="68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მონიტორინგი.</w:t>
            </w:r>
          </w:p>
        </w:tc>
      </w:tr>
      <w:tr w:rsidR="00825758" w:rsidRPr="00742F93" w:rsidTr="00F5356E">
        <w:trPr>
          <w:trHeight w:hRule="exact" w:val="4402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25758" w:rsidRPr="00742F93" w:rsidRDefault="00825758" w:rsidP="00825758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825758" w:rsidRDefault="00825758" w:rsidP="00825758">
            <w:pPr>
              <w:ind w:left="71" w:right="65"/>
              <w:rPr>
                <w:rFonts w:ascii="Sylfaen" w:eastAsia="Sylfaen" w:hAnsi="Sylfaen" w:cs="Sylfaen"/>
                <w:b/>
                <w:sz w:val="22"/>
                <w:szCs w:val="22"/>
              </w:rPr>
            </w:pPr>
            <w:proofErr w:type="spellStart"/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არ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ჩ</w:t>
            </w:r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თ</w:t>
            </w:r>
            <w:proofErr w:type="spellEnd"/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 </w:t>
            </w:r>
            <w:r w:rsidRPr="00825758">
              <w:rPr>
                <w:rFonts w:ascii="Sylfaen" w:eastAsia="Sylfaen" w:hAnsi="Sylfaen" w:cs="Sylfaen"/>
                <w:b/>
                <w:spacing w:val="44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გარ</w:t>
            </w:r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b/>
                <w:spacing w:val="-4"/>
                <w:sz w:val="22"/>
                <w:szCs w:val="22"/>
              </w:rPr>
              <w:t>ო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ნძ</w:t>
            </w:r>
            <w:r w:rsidRPr="00825758">
              <w:rPr>
                <w:rFonts w:ascii="Sylfaen" w:eastAsia="Sylfaen" w:hAnsi="Sylfaen" w:cs="Sylfaen"/>
                <w:b/>
                <w:spacing w:val="-5"/>
                <w:sz w:val="22"/>
                <w:szCs w:val="22"/>
              </w:rPr>
              <w:t>უ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რე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რი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კე</w:t>
            </w:r>
            <w:r w:rsidRPr="00825758">
              <w:rPr>
                <w:rFonts w:ascii="Sylfaen" w:eastAsia="Sylfaen" w:hAnsi="Sylfaen" w:cs="Sylfaen"/>
                <w:b/>
                <w:spacing w:val="-2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b/>
                <w:spacing w:val="-3"/>
                <w:sz w:val="22"/>
                <w:szCs w:val="22"/>
              </w:rPr>
              <w:t>ი</w:t>
            </w:r>
            <w:proofErr w:type="spellEnd"/>
            <w:r w:rsidRPr="00825758">
              <w:rPr>
                <w:rFonts w:ascii="Sylfaen" w:eastAsia="Sylfaen" w:hAnsi="Sylfaen" w:cs="Sylfaen"/>
                <w:b/>
                <w:sz w:val="22"/>
                <w:szCs w:val="22"/>
              </w:rPr>
              <w:t>:</w:t>
            </w:r>
          </w:p>
          <w:p w:rsidR="00825758" w:rsidRPr="00742F93" w:rsidRDefault="00825758" w:rsidP="00825758">
            <w:pPr>
              <w:spacing w:before="8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825758" w:rsidRDefault="00825758" w:rsidP="00825758">
            <w:pPr>
              <w:pStyle w:val="ListParagraph"/>
              <w:numPr>
                <w:ilvl w:val="0"/>
                <w:numId w:val="20"/>
              </w:numPr>
              <w:ind w:left="567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ოფ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ხო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proofErr w:type="gram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25758" w:rsidRPr="00742F93" w:rsidRDefault="00825758" w:rsidP="00825758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825758" w:rsidP="00825758">
            <w:pPr>
              <w:ind w:left="71" w:right="71"/>
              <w:jc w:val="both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თი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ქმ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,</w:t>
            </w:r>
          </w:p>
          <w:p w:rsidR="00825758" w:rsidRPr="00742F93" w:rsidRDefault="00825758" w:rsidP="00825758">
            <w:pPr>
              <w:spacing w:line="260" w:lineRule="exact"/>
              <w:ind w:left="71" w:right="1081"/>
              <w:jc w:val="both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რო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pacing w:val="-1"/>
                <w:position w:val="1"/>
                <w:sz w:val="22"/>
                <w:szCs w:val="22"/>
              </w:rPr>
              <w:t>იც</w:t>
            </w:r>
            <w:r w:rsidRPr="00742F93">
              <w:rPr>
                <w:rFonts w:ascii="Sylfaen" w:eastAsia="Sylfaen" w:hAnsi="Sylfaen" w:cs="Sylfaen"/>
                <w:spacing w:val="2"/>
                <w:position w:val="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position w:val="1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position w:val="1"/>
                <w:sz w:val="22"/>
                <w:szCs w:val="22"/>
              </w:rPr>
              <w:t>:</w:t>
            </w:r>
          </w:p>
          <w:p w:rsidR="00825758" w:rsidRPr="00742F93" w:rsidRDefault="00825758" w:rsidP="00825758">
            <w:pPr>
              <w:spacing w:before="1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Default="00825758" w:rsidP="00825758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ind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</w:p>
          <w:p w:rsidR="00825758" w:rsidRPr="00825758" w:rsidRDefault="00825758" w:rsidP="00825758">
            <w:pPr>
              <w:pStyle w:val="ListParagraph"/>
              <w:tabs>
                <w:tab w:val="left" w:pos="360"/>
              </w:tabs>
              <w:ind w:right="7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825758" w:rsidRDefault="00825758" w:rsidP="00825758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ind w:right="464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ოფი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რ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-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ლა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ტუ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ვ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ლ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ბა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825758" w:rsidRPr="00825758" w:rsidRDefault="00825758" w:rsidP="00825758">
            <w:pPr>
              <w:tabs>
                <w:tab w:val="left" w:pos="360"/>
              </w:tabs>
              <w:ind w:right="464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825758" w:rsidRPr="00825758" w:rsidRDefault="00825758" w:rsidP="00825758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spacing w:before="2"/>
              <w:ind w:right="644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ძუ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25758" w:rsidRPr="00825758" w:rsidRDefault="00825758" w:rsidP="00825758">
            <w:pPr>
              <w:pStyle w:val="ListParagraph"/>
              <w:numPr>
                <w:ilvl w:val="0"/>
                <w:numId w:val="22"/>
              </w:numPr>
              <w:tabs>
                <w:tab w:val="left" w:pos="780"/>
              </w:tabs>
              <w:spacing w:before="2"/>
              <w:ind w:right="124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პ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ტი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უს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ფრთ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ხოების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წეს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ქსი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მა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825758">
              <w:rPr>
                <w:rFonts w:ascii="Sylfaen" w:eastAsia="Sylfaen" w:hAnsi="Sylfaen" w:cs="Sylfaen"/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ც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ვა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  <w:p w:rsidR="00825758" w:rsidRPr="00742F93" w:rsidRDefault="00825758" w:rsidP="00825758">
            <w:pPr>
              <w:ind w:left="791" w:right="155"/>
              <w:jc w:val="both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825758" w:rsidRPr="00825758" w:rsidRDefault="00825758" w:rsidP="00825758">
            <w:pPr>
              <w:pStyle w:val="ListParagraph"/>
              <w:numPr>
                <w:ilvl w:val="0"/>
                <w:numId w:val="22"/>
              </w:numPr>
              <w:tabs>
                <w:tab w:val="left" w:pos="780"/>
              </w:tabs>
              <w:ind w:right="633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წა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ტე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სი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ნტე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მა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ოფ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ც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ხო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ს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>;</w:t>
            </w:r>
          </w:p>
          <w:p w:rsidR="00825758" w:rsidRPr="00742F93" w:rsidRDefault="00825758" w:rsidP="00825758">
            <w:pPr>
              <w:tabs>
                <w:tab w:val="left" w:pos="780"/>
              </w:tabs>
              <w:ind w:left="791" w:right="633" w:hanging="36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825758" w:rsidRPr="00825758" w:rsidRDefault="00825758" w:rsidP="00825758">
            <w:pPr>
              <w:pStyle w:val="ListParagraph"/>
              <w:numPr>
                <w:ilvl w:val="0"/>
                <w:numId w:val="22"/>
              </w:numPr>
              <w:tabs>
                <w:tab w:val="left" w:pos="780"/>
              </w:tabs>
              <w:spacing w:before="17"/>
              <w:ind w:right="232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ჩე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ძ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აგ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825758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825758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ყ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825758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825758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825758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825758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25758" w:rsidRPr="00742F93" w:rsidRDefault="00825758" w:rsidP="00825758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825758" w:rsidP="00825758">
            <w:pPr>
              <w:ind w:left="102"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არე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: </w:t>
            </w:r>
            <w:r w:rsidR="00444EF6" w:rsidRPr="00AE202A">
              <w:rPr>
                <w:rFonts w:ascii="Sylfaen" w:hAnsi="Sylfaen" w:cs="Sylfaen"/>
                <w:color w:val="000000"/>
                <w:lang w:val="ka-GE"/>
              </w:rPr>
              <w:t>,,ი/მ გივი დეკანოიძე“</w:t>
            </w:r>
          </w:p>
          <w:p w:rsidR="00825758" w:rsidRPr="00742F93" w:rsidRDefault="00825758" w:rsidP="00825758">
            <w:pPr>
              <w:spacing w:before="5" w:line="10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825758" w:rsidP="00825758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825758" w:rsidP="00825758">
            <w:pPr>
              <w:spacing w:line="20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825758" w:rsidP="00825758">
            <w:pPr>
              <w:ind w:left="-11" w:right="55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       </w:t>
            </w:r>
            <w:r w:rsidRPr="00742F93">
              <w:rPr>
                <w:rFonts w:ascii="Sylfaen" w:eastAsia="Sylfaen" w:hAnsi="Sylfaen" w:cs="Sylfaen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ვ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: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2"/>
                <w:szCs w:val="22"/>
                <w:lang w:val="ka-GE"/>
              </w:rPr>
              <w:t>ტ</w:t>
            </w: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პ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25758" w:rsidRPr="00742F93" w:rsidRDefault="00825758" w:rsidP="00825758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825758" w:rsidRPr="00742F93" w:rsidRDefault="00825758" w:rsidP="00825758">
            <w:pPr>
              <w:ind w:left="561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მუდ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proofErr w:type="spellEnd"/>
            <w:r w:rsidRPr="00742F93">
              <w:rPr>
                <w:rFonts w:ascii="Sylfaen" w:eastAsia="Sylfaen" w:hAnsi="Sylfaen" w:cs="Sylfaen"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</w:p>
        </w:tc>
      </w:tr>
      <w:tr w:rsidR="00F5356E" w:rsidRPr="00742F93" w:rsidTr="00F5356E">
        <w:trPr>
          <w:trHeight w:hRule="exact" w:val="4392"/>
        </w:trPr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356E" w:rsidRPr="00742F93" w:rsidRDefault="00F5356E" w:rsidP="00F5356E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F5356E" w:rsidRDefault="00F5356E" w:rsidP="00444EF6">
            <w:pPr>
              <w:ind w:left="136" w:right="65"/>
              <w:rPr>
                <w:rFonts w:ascii="Sylfaen" w:eastAsia="Sylfaen" w:hAnsi="Sylfaen" w:cs="Sylfaen"/>
                <w:b/>
                <w:sz w:val="22"/>
                <w:szCs w:val="22"/>
              </w:rPr>
            </w:pPr>
            <w:proofErr w:type="spellStart"/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ჯა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ნმ</w:t>
            </w:r>
            <w:r w:rsidRPr="00F5356E">
              <w:rPr>
                <w:rFonts w:ascii="Sylfaen" w:eastAsia="Sylfaen" w:hAnsi="Sylfaen" w:cs="Sylfaen"/>
                <w:b/>
                <w:spacing w:val="3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თ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b/>
                <w:spacing w:val="1"/>
                <w:sz w:val="22"/>
                <w:szCs w:val="22"/>
              </w:rPr>
              <w:t>ობ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ა</w:t>
            </w:r>
            <w:proofErr w:type="spellEnd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r w:rsidRPr="00F5356E">
              <w:rPr>
                <w:rFonts w:ascii="Sylfaen" w:eastAsia="Sylfaen" w:hAnsi="Sylfaen" w:cs="Sylfaen"/>
                <w:b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და</w:t>
            </w:r>
            <w:proofErr w:type="spellEnd"/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უს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b/>
                <w:spacing w:val="1"/>
                <w:sz w:val="22"/>
                <w:szCs w:val="22"/>
              </w:rPr>
              <w:t>ფრთ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ხოება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თ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ნ</w:t>
            </w:r>
            <w:proofErr w:type="spellEnd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კ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ვ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შ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b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b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b/>
                <w:spacing w:val="2"/>
                <w:sz w:val="22"/>
                <w:szCs w:val="22"/>
              </w:rPr>
              <w:t>უ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b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b/>
                <w:spacing w:val="-1"/>
                <w:sz w:val="22"/>
                <w:szCs w:val="22"/>
              </w:rPr>
              <w:t>კე</w:t>
            </w:r>
            <w:r w:rsidRPr="00F5356E">
              <w:rPr>
                <w:rFonts w:ascii="Sylfaen" w:eastAsia="Sylfaen" w:hAnsi="Sylfaen" w:cs="Sylfaen"/>
                <w:b/>
                <w:spacing w:val="3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b/>
                <w:sz w:val="22"/>
                <w:szCs w:val="22"/>
              </w:rPr>
              <w:t>:</w:t>
            </w:r>
          </w:p>
          <w:p w:rsidR="00F5356E" w:rsidRDefault="00F5356E" w:rsidP="00F5356E">
            <w:pPr>
              <w:ind w:left="136" w:right="65" w:firstLine="50"/>
              <w:rPr>
                <w:rFonts w:ascii="Sylfaen" w:eastAsia="Sylfaen" w:hAnsi="Sylfaen" w:cs="Sylfaen"/>
                <w:b/>
                <w:sz w:val="22"/>
                <w:szCs w:val="22"/>
              </w:rPr>
            </w:pPr>
          </w:p>
          <w:p w:rsidR="00F5356E" w:rsidRPr="00F5356E" w:rsidRDefault="00F5356E" w:rsidP="00F5356E">
            <w:pPr>
              <w:pStyle w:val="ListParagraph"/>
              <w:numPr>
                <w:ilvl w:val="0"/>
                <w:numId w:val="25"/>
              </w:numPr>
              <w:ind w:left="567" w:right="-4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ტე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უს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ფრთ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ხოების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წეს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pacing w:val="44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ღ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ვ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ვ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კე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</w:p>
          <w:p w:rsidR="00F5356E" w:rsidRPr="00F5356E" w:rsidRDefault="00F5356E" w:rsidP="00F5356E">
            <w:pPr>
              <w:ind w:left="136" w:right="65" w:firstLine="50"/>
              <w:rPr>
                <w:rFonts w:ascii="Sylfaen" w:eastAsia="Sylfaen" w:hAnsi="Sylfaen" w:cs="Sylfaen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356E" w:rsidRPr="00F5356E" w:rsidRDefault="00F5356E" w:rsidP="00F5356E">
            <w:pPr>
              <w:pStyle w:val="ListParagraph"/>
              <w:numPr>
                <w:ilvl w:val="0"/>
                <w:numId w:val="23"/>
              </w:numPr>
              <w:spacing w:before="2"/>
              <w:ind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proofErr w:type="gram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ჯა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F5356E">
              <w:rPr>
                <w:rFonts w:ascii="Sylfaen" w:eastAsia="Sylfaen" w:hAnsi="Sylfaen" w:cs="Sylfaen"/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უს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ფრთ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ხოების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ზ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უნ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ვ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ყ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ფ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>.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356E" w:rsidRPr="00F5356E" w:rsidRDefault="00F5356E" w:rsidP="00F5356E">
            <w:pPr>
              <w:pStyle w:val="ListParagraph"/>
              <w:numPr>
                <w:ilvl w:val="0"/>
                <w:numId w:val="23"/>
              </w:numPr>
              <w:spacing w:before="2"/>
              <w:ind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გი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ნფ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ო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F5356E">
              <w:rPr>
                <w:rFonts w:ascii="Sylfaen" w:eastAsia="Sylfaen" w:hAnsi="Sylfaen" w:cs="Sylfaen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კე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ხ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>;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F5356E" w:rsidRPr="00F5356E" w:rsidRDefault="00F5356E" w:rsidP="00F5356E">
            <w:pPr>
              <w:pStyle w:val="ListParagraph"/>
              <w:spacing w:before="2"/>
              <w:ind w:left="731" w:right="70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F5356E" w:rsidRPr="00F5356E" w:rsidRDefault="00F5356E" w:rsidP="00F5356E">
            <w:pPr>
              <w:pStyle w:val="ListParagraph"/>
              <w:numPr>
                <w:ilvl w:val="0"/>
                <w:numId w:val="23"/>
              </w:numPr>
              <w:spacing w:before="2"/>
              <w:ind w:right="70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რო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თ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ქ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უ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ნფ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ბორ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უს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ფრთ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ხოდ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მუ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r w:rsidRPr="00F5356E">
              <w:rPr>
                <w:rFonts w:ascii="Sylfaen" w:eastAsia="Sylfaen" w:hAnsi="Sylfaen" w:cs="Sylfaen"/>
                <w:spacing w:val="38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წ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ზ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ე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ს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ალ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თე</w:t>
            </w:r>
            <w:r w:rsidRPr="00F5356E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F5356E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F5356E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F5356E">
              <w:rPr>
                <w:rFonts w:ascii="Sylfaen" w:eastAsia="Sylfaen" w:hAnsi="Sylfaen" w:cs="Sylfaen"/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F5356E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წყ</w:t>
            </w:r>
            <w:r w:rsidRPr="00F5356E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</w:t>
            </w:r>
            <w:r w:rsidRPr="00F5356E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</w:p>
          <w:p w:rsidR="00F5356E" w:rsidRPr="00F5356E" w:rsidRDefault="00F5356E" w:rsidP="00F5356E">
            <w:pPr>
              <w:pStyle w:val="ListParagraph"/>
              <w:tabs>
                <w:tab w:val="left" w:pos="800"/>
              </w:tabs>
              <w:spacing w:before="2"/>
              <w:ind w:left="709" w:right="666"/>
              <w:rPr>
                <w:rFonts w:ascii="Sylfaen" w:eastAsia="Sylfaen" w:hAnsi="Sylfaen" w:cs="Sylfaen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356E" w:rsidRPr="00742F93" w:rsidRDefault="00F5356E" w:rsidP="00F5356E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F5356E" w:rsidRPr="00F5356E" w:rsidRDefault="00F5356E" w:rsidP="00F5356E">
            <w:pPr>
              <w:ind w:left="142" w:right="816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პ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უხ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შე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6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ღ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-2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არე</w:t>
            </w:r>
            <w:r w:rsidRPr="00742F93">
              <w:rPr>
                <w:rFonts w:ascii="Sylfaen" w:eastAsia="Sylfaen" w:hAnsi="Sylfaen" w:cs="Sylfaen"/>
                <w:spacing w:val="-4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-3"/>
                <w:sz w:val="22"/>
                <w:szCs w:val="22"/>
              </w:rPr>
              <w:t>ზ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: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="00444EF6" w:rsidRPr="00AE202A">
              <w:rPr>
                <w:rFonts w:ascii="Sylfaen" w:hAnsi="Sylfaen" w:cs="Sylfaen"/>
                <w:color w:val="000000"/>
                <w:lang w:val="ka-GE"/>
              </w:rPr>
              <w:t>,,ი/მ გივი დეკანოიძე“</w:t>
            </w:r>
          </w:p>
          <w:p w:rsidR="00F5356E" w:rsidRDefault="00F5356E" w:rsidP="00F5356E">
            <w:pPr>
              <w:ind w:left="142" w:right="816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F5356E" w:rsidRPr="00F5356E" w:rsidRDefault="00F5356E" w:rsidP="00F5356E">
            <w:pPr>
              <w:pStyle w:val="Default"/>
              <w:ind w:left="14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შემარბილებელი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ღონისძიებების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შესრულების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ვადები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მუდიმვად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356E" w:rsidRPr="00742F93" w:rsidRDefault="00F5356E" w:rsidP="00F5356E">
            <w:pPr>
              <w:spacing w:before="2" w:line="120" w:lineRule="exact"/>
              <w:rPr>
                <w:rFonts w:ascii="Sylfaen" w:hAnsi="Sylfaen"/>
                <w:sz w:val="22"/>
                <w:szCs w:val="22"/>
              </w:rPr>
            </w:pPr>
          </w:p>
          <w:p w:rsidR="00F5356E" w:rsidRDefault="00F5356E" w:rsidP="00F5356E">
            <w:pPr>
              <w:ind w:left="160" w:right="142" w:hanging="1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ფრ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ხ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proofErr w:type="gram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,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ძ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ვი</w:t>
            </w:r>
            <w:proofErr w:type="spellEnd"/>
            <w:r>
              <w:rPr>
                <w:rFonts w:ascii="Sylfaen" w:eastAsia="Sylfaen" w:hAnsi="Sylfaen" w:cs="Sylfaen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დ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ა</w:t>
            </w:r>
            <w:proofErr w:type="spellEnd"/>
            <w:r w:rsidRPr="00742F93">
              <w:rPr>
                <w:rFonts w:ascii="Sylfaen" w:eastAsia="Sylfaen" w:hAnsi="Sylfaen" w:cs="Sylfaen"/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თე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შ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ბ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7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ტექ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კ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უ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მდ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ა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ე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ობი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ს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კ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რ</w:t>
            </w:r>
            <w:r w:rsidRPr="00742F93">
              <w:rPr>
                <w:rFonts w:ascii="Sylfaen" w:eastAsia="Sylfaen" w:hAnsi="Sylfaen" w:cs="Sylfaen"/>
                <w:spacing w:val="3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ლ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 xml:space="preserve">. </w:t>
            </w:r>
          </w:p>
          <w:p w:rsidR="00F5356E" w:rsidRDefault="00F5356E" w:rsidP="00F5356E">
            <w:pPr>
              <w:ind w:left="160" w:right="142" w:hanging="19"/>
              <w:rPr>
                <w:rFonts w:ascii="Sylfaen" w:eastAsia="Sylfaen" w:hAnsi="Sylfaen" w:cs="Sylfaen"/>
                <w:sz w:val="22"/>
                <w:szCs w:val="22"/>
              </w:rPr>
            </w:pPr>
          </w:p>
          <w:p w:rsidR="00F5356E" w:rsidRPr="00742F93" w:rsidRDefault="00F5356E" w:rsidP="00F5356E">
            <w:pPr>
              <w:ind w:left="160" w:right="142" w:hanging="19"/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742F93">
              <w:rPr>
                <w:rFonts w:ascii="Sylfaen" w:eastAsia="Sylfaen" w:hAnsi="Sylfaen" w:cs="Sylfaen"/>
                <w:sz w:val="22"/>
                <w:szCs w:val="22"/>
              </w:rPr>
              <w:t>მ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ტ</w:t>
            </w:r>
            <w:r w:rsidRPr="00742F93">
              <w:rPr>
                <w:rFonts w:ascii="Sylfaen" w:eastAsia="Sylfaen" w:hAnsi="Sylfaen" w:cs="Sylfaen"/>
                <w:spacing w:val="1"/>
                <w:sz w:val="22"/>
                <w:szCs w:val="22"/>
              </w:rPr>
              <w:t>ორ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ი</w:t>
            </w:r>
            <w:r w:rsidRPr="00742F93">
              <w:rPr>
                <w:rFonts w:ascii="Sylfaen" w:eastAsia="Sylfaen" w:hAnsi="Sylfaen" w:cs="Sylfaen"/>
                <w:spacing w:val="2"/>
                <w:sz w:val="22"/>
                <w:szCs w:val="22"/>
              </w:rPr>
              <w:t>ნ</w:t>
            </w:r>
            <w:r w:rsidRPr="00742F93">
              <w:rPr>
                <w:rFonts w:ascii="Sylfaen" w:eastAsia="Sylfaen" w:hAnsi="Sylfaen" w:cs="Sylfaen"/>
                <w:spacing w:val="-1"/>
                <w:sz w:val="22"/>
                <w:szCs w:val="22"/>
              </w:rPr>
              <w:t>გ</w:t>
            </w:r>
            <w:r w:rsidRPr="00742F93">
              <w:rPr>
                <w:rFonts w:ascii="Sylfaen" w:eastAsia="Sylfaen" w:hAnsi="Sylfaen" w:cs="Sylfaen"/>
                <w:sz w:val="22"/>
                <w:szCs w:val="22"/>
              </w:rPr>
              <w:t>ი</w:t>
            </w:r>
            <w:proofErr w:type="spellEnd"/>
            <w:proofErr w:type="gramEnd"/>
            <w:r w:rsidRPr="00742F93">
              <w:rPr>
                <w:rFonts w:ascii="Sylfaen" w:eastAsia="Sylfaen" w:hAnsi="Sylfaen" w:cs="Sylfaen"/>
                <w:sz w:val="22"/>
                <w:szCs w:val="22"/>
              </w:rPr>
              <w:t>.</w:t>
            </w:r>
          </w:p>
        </w:tc>
      </w:tr>
    </w:tbl>
    <w:p w:rsidR="00450556" w:rsidRPr="00742F93" w:rsidRDefault="00450556">
      <w:pPr>
        <w:spacing w:before="6" w:line="120" w:lineRule="exact"/>
        <w:rPr>
          <w:rFonts w:ascii="Sylfaen" w:hAnsi="Sylfaen"/>
          <w:sz w:val="22"/>
          <w:szCs w:val="22"/>
        </w:rPr>
      </w:pPr>
    </w:p>
    <w:p w:rsidR="00450556" w:rsidRPr="00742F93" w:rsidRDefault="00450556">
      <w:pPr>
        <w:spacing w:line="200" w:lineRule="exact"/>
        <w:rPr>
          <w:rFonts w:ascii="Sylfaen" w:hAnsi="Sylfaen"/>
          <w:sz w:val="22"/>
          <w:szCs w:val="22"/>
        </w:rPr>
      </w:pPr>
    </w:p>
    <w:p w:rsidR="00450556" w:rsidRPr="00742F93" w:rsidRDefault="00450556">
      <w:pPr>
        <w:spacing w:line="200" w:lineRule="exact"/>
        <w:rPr>
          <w:rFonts w:ascii="Sylfaen" w:hAnsi="Sylfaen"/>
          <w:sz w:val="22"/>
          <w:szCs w:val="22"/>
        </w:rPr>
      </w:pPr>
    </w:p>
    <w:sectPr w:rsidR="00450556" w:rsidRPr="00742F93" w:rsidSect="00A230CB">
      <w:footerReference w:type="default" r:id="rId7"/>
      <w:pgSz w:w="23814" w:h="16839" w:orient="landscape" w:code="8"/>
      <w:pgMar w:top="1040" w:right="740" w:bottom="1040" w:left="280" w:header="34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14C" w:rsidRDefault="00DC714C">
      <w:r>
        <w:separator/>
      </w:r>
    </w:p>
  </w:endnote>
  <w:endnote w:type="continuationSeparator" w:id="0">
    <w:p w:rsidR="00DC714C" w:rsidRDefault="00DC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C2C" w:rsidRDefault="00DC714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9.55pt;margin-top:810.25pt;width:19.1pt;height:11pt;z-index:-251658752;mso-position-horizontal-relative:page;mso-position-vertical-relative:page" filled="f" stroked="f">
          <v:textbox inset="0,0,0,0">
            <w:txbxContent>
              <w:p w:rsidR="007B0C2C" w:rsidRDefault="007B0C2C">
                <w:pPr>
                  <w:spacing w:line="200" w:lineRule="exact"/>
                  <w:ind w:left="4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8375B1">
                  <w:rPr>
                    <w:rFonts w:ascii="Arial" w:eastAsia="Arial" w:hAnsi="Arial" w:cs="Arial"/>
                    <w:noProof/>
                    <w:sz w:val="18"/>
                    <w:szCs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14C" w:rsidRDefault="00DC714C">
      <w:r>
        <w:separator/>
      </w:r>
    </w:p>
  </w:footnote>
  <w:footnote w:type="continuationSeparator" w:id="0">
    <w:p w:rsidR="00DC714C" w:rsidRDefault="00DC7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5C6"/>
    <w:multiLevelType w:val="hybridMultilevel"/>
    <w:tmpl w:val="063EC22A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" w15:restartNumberingAfterBreak="0">
    <w:nsid w:val="045C63D9"/>
    <w:multiLevelType w:val="hybridMultilevel"/>
    <w:tmpl w:val="D45EC59A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075E4687"/>
    <w:multiLevelType w:val="hybridMultilevel"/>
    <w:tmpl w:val="E2D23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560C2"/>
    <w:multiLevelType w:val="multilevel"/>
    <w:tmpl w:val="6BA61F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C3C18EE"/>
    <w:multiLevelType w:val="hybridMultilevel"/>
    <w:tmpl w:val="246A4C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3875BC5"/>
    <w:multiLevelType w:val="hybridMultilevel"/>
    <w:tmpl w:val="D5F25DC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9F33549"/>
    <w:multiLevelType w:val="hybridMultilevel"/>
    <w:tmpl w:val="C0AC0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7137D"/>
    <w:multiLevelType w:val="hybridMultilevel"/>
    <w:tmpl w:val="D0C2257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1F85636E"/>
    <w:multiLevelType w:val="hybridMultilevel"/>
    <w:tmpl w:val="7120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33AB8"/>
    <w:multiLevelType w:val="hybridMultilevel"/>
    <w:tmpl w:val="EAA8EA0E"/>
    <w:lvl w:ilvl="0" w:tplc="2A9C2964">
      <w:numFmt w:val="bullet"/>
      <w:lvlText w:val=""/>
      <w:lvlJc w:val="left"/>
      <w:pPr>
        <w:ind w:left="931" w:hanging="405"/>
      </w:pPr>
      <w:rPr>
        <w:rFonts w:ascii="Sylfaen" w:eastAsia="Symbol" w:hAnsi="Sylfaen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F5693"/>
    <w:multiLevelType w:val="hybridMultilevel"/>
    <w:tmpl w:val="757C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36BBE"/>
    <w:multiLevelType w:val="hybridMultilevel"/>
    <w:tmpl w:val="62327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21818"/>
    <w:multiLevelType w:val="hybridMultilevel"/>
    <w:tmpl w:val="031E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A6550"/>
    <w:multiLevelType w:val="hybridMultilevel"/>
    <w:tmpl w:val="ED9E70C6"/>
    <w:lvl w:ilvl="0" w:tplc="04090001">
      <w:start w:val="1"/>
      <w:numFmt w:val="bullet"/>
      <w:lvlText w:val=""/>
      <w:lvlJc w:val="left"/>
      <w:pPr>
        <w:ind w:left="931" w:hanging="40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B504A"/>
    <w:multiLevelType w:val="hybridMultilevel"/>
    <w:tmpl w:val="342E1660"/>
    <w:lvl w:ilvl="0" w:tplc="0409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5" w15:restartNumberingAfterBreak="0">
    <w:nsid w:val="411B65EE"/>
    <w:multiLevelType w:val="hybridMultilevel"/>
    <w:tmpl w:val="6CB0FA40"/>
    <w:lvl w:ilvl="0" w:tplc="2A9C2964">
      <w:numFmt w:val="bullet"/>
      <w:lvlText w:val=""/>
      <w:lvlJc w:val="left"/>
      <w:pPr>
        <w:ind w:left="931" w:hanging="405"/>
      </w:pPr>
      <w:rPr>
        <w:rFonts w:ascii="Sylfaen" w:eastAsia="Symbol" w:hAnsi="Sylfaen" w:cs="Symbol" w:hint="default"/>
      </w:rPr>
    </w:lvl>
    <w:lvl w:ilvl="1" w:tplc="04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6" w15:restartNumberingAfterBreak="0">
    <w:nsid w:val="41E12061"/>
    <w:multiLevelType w:val="hybridMultilevel"/>
    <w:tmpl w:val="A4D28B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E17FF"/>
    <w:multiLevelType w:val="hybridMultilevel"/>
    <w:tmpl w:val="B2AC1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36059"/>
    <w:multiLevelType w:val="hybridMultilevel"/>
    <w:tmpl w:val="1794CE28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9" w15:restartNumberingAfterBreak="0">
    <w:nsid w:val="582665A3"/>
    <w:multiLevelType w:val="hybridMultilevel"/>
    <w:tmpl w:val="CCE63ED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0" w15:restartNumberingAfterBreak="0">
    <w:nsid w:val="5ACE6A53"/>
    <w:multiLevelType w:val="hybridMultilevel"/>
    <w:tmpl w:val="9EC6ADC0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1" w15:restartNumberingAfterBreak="0">
    <w:nsid w:val="5D3B6370"/>
    <w:multiLevelType w:val="hybridMultilevel"/>
    <w:tmpl w:val="1C26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3508"/>
    <w:multiLevelType w:val="hybridMultilevel"/>
    <w:tmpl w:val="18C6EA7A"/>
    <w:lvl w:ilvl="0" w:tplc="04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6B4F11AF"/>
    <w:multiLevelType w:val="hybridMultilevel"/>
    <w:tmpl w:val="4CD0530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5825C19"/>
    <w:multiLevelType w:val="hybridMultilevel"/>
    <w:tmpl w:val="D8A6F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5392B"/>
    <w:multiLevelType w:val="hybridMultilevel"/>
    <w:tmpl w:val="B52AB140"/>
    <w:lvl w:ilvl="0" w:tplc="04090001">
      <w:start w:val="1"/>
      <w:numFmt w:val="bullet"/>
      <w:lvlText w:val=""/>
      <w:lvlJc w:val="left"/>
      <w:pPr>
        <w:ind w:left="10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9"/>
  </w:num>
  <w:num w:numId="5">
    <w:abstractNumId w:val="13"/>
  </w:num>
  <w:num w:numId="6">
    <w:abstractNumId w:val="22"/>
  </w:num>
  <w:num w:numId="7">
    <w:abstractNumId w:val="2"/>
  </w:num>
  <w:num w:numId="8">
    <w:abstractNumId w:val="25"/>
  </w:num>
  <w:num w:numId="9">
    <w:abstractNumId w:val="17"/>
  </w:num>
  <w:num w:numId="10">
    <w:abstractNumId w:val="23"/>
  </w:num>
  <w:num w:numId="11">
    <w:abstractNumId w:val="7"/>
  </w:num>
  <w:num w:numId="12">
    <w:abstractNumId w:val="5"/>
  </w:num>
  <w:num w:numId="13">
    <w:abstractNumId w:val="10"/>
  </w:num>
  <w:num w:numId="14">
    <w:abstractNumId w:val="1"/>
  </w:num>
  <w:num w:numId="15">
    <w:abstractNumId w:val="18"/>
  </w:num>
  <w:num w:numId="16">
    <w:abstractNumId w:val="12"/>
  </w:num>
  <w:num w:numId="17">
    <w:abstractNumId w:val="4"/>
  </w:num>
  <w:num w:numId="18">
    <w:abstractNumId w:val="19"/>
  </w:num>
  <w:num w:numId="19">
    <w:abstractNumId w:val="21"/>
  </w:num>
  <w:num w:numId="20">
    <w:abstractNumId w:val="14"/>
  </w:num>
  <w:num w:numId="21">
    <w:abstractNumId w:val="8"/>
  </w:num>
  <w:num w:numId="22">
    <w:abstractNumId w:val="11"/>
  </w:num>
  <w:num w:numId="23">
    <w:abstractNumId w:val="0"/>
  </w:num>
  <w:num w:numId="24">
    <w:abstractNumId w:val="20"/>
  </w:num>
  <w:num w:numId="25">
    <w:abstractNumId w:val="24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556"/>
    <w:rsid w:val="00002E57"/>
    <w:rsid w:val="000A3ED9"/>
    <w:rsid w:val="000E7491"/>
    <w:rsid w:val="001B008D"/>
    <w:rsid w:val="001F7607"/>
    <w:rsid w:val="00444EF6"/>
    <w:rsid w:val="00450556"/>
    <w:rsid w:val="004C5C72"/>
    <w:rsid w:val="0055400B"/>
    <w:rsid w:val="005752B2"/>
    <w:rsid w:val="006D07EF"/>
    <w:rsid w:val="00742F93"/>
    <w:rsid w:val="007B0C2C"/>
    <w:rsid w:val="007F74A0"/>
    <w:rsid w:val="00825758"/>
    <w:rsid w:val="008375B1"/>
    <w:rsid w:val="00984E04"/>
    <w:rsid w:val="00A230CB"/>
    <w:rsid w:val="00B13547"/>
    <w:rsid w:val="00C524B6"/>
    <w:rsid w:val="00C936E5"/>
    <w:rsid w:val="00DC714C"/>
    <w:rsid w:val="00E95D62"/>
    <w:rsid w:val="00EA01E6"/>
    <w:rsid w:val="00ED39A1"/>
    <w:rsid w:val="00EF1A85"/>
    <w:rsid w:val="00F5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00E961D-FA56-4372-AE4D-13690EE14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84E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4E04"/>
  </w:style>
  <w:style w:type="paragraph" w:styleId="Footer">
    <w:name w:val="footer"/>
    <w:basedOn w:val="Normal"/>
    <w:link w:val="FooterChar"/>
    <w:uiPriority w:val="99"/>
    <w:unhideWhenUsed/>
    <w:rsid w:val="00984E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E04"/>
  </w:style>
  <w:style w:type="paragraph" w:styleId="ListParagraph">
    <w:name w:val="List Paragraph"/>
    <w:basedOn w:val="Normal"/>
    <w:uiPriority w:val="34"/>
    <w:qFormat/>
    <w:rsid w:val="001F7607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1F7607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F7607"/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5356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8375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375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375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Diana</cp:lastModifiedBy>
  <cp:revision>16</cp:revision>
  <dcterms:created xsi:type="dcterms:W3CDTF">2021-07-28T15:19:00Z</dcterms:created>
  <dcterms:modified xsi:type="dcterms:W3CDTF">2021-08-21T17:37:00Z</dcterms:modified>
</cp:coreProperties>
</file>